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7E336469" w:rsidR="001172DA" w:rsidRPr="00885A16" w:rsidRDefault="00885A16" w:rsidP="001172DA">
      <w:pPr>
        <w:ind w:left="0" w:firstLine="0"/>
        <w:rPr>
          <w:rFonts w:ascii="Calibri" w:hAnsi="Calibri" w:cs="Calibri"/>
          <w:b/>
          <w:bCs/>
          <w:sz w:val="22"/>
          <w:szCs w:val="22"/>
        </w:rPr>
      </w:pPr>
      <w:r w:rsidRPr="00885A16">
        <w:rPr>
          <w:rFonts w:ascii="Calibri" w:hAnsi="Calibri" w:cs="Calibri"/>
          <w:b/>
          <w:bCs/>
          <w:sz w:val="22"/>
          <w:szCs w:val="22"/>
        </w:rPr>
        <w:t xml:space="preserve">„Wykonanie dokumentacji projektowej oraz wymianę istniejących linii kablowych SN na terenie Rejonu Energetycznego Łódź/(miasto Łódź, gmina Łódź) - pakiet </w:t>
      </w:r>
      <w:r w:rsidR="00961364">
        <w:rPr>
          <w:rFonts w:ascii="Calibri" w:hAnsi="Calibri" w:cs="Calibri"/>
          <w:b/>
          <w:bCs/>
          <w:sz w:val="22"/>
          <w:szCs w:val="22"/>
        </w:rPr>
        <w:t>2.</w:t>
      </w:r>
      <w:r w:rsidRPr="00885A16">
        <w:rPr>
          <w:rFonts w:ascii="Calibri" w:hAnsi="Calibri" w:cs="Calibri"/>
          <w:b/>
          <w:bCs/>
          <w:sz w:val="22"/>
          <w:szCs w:val="22"/>
        </w:rPr>
        <w:t>”</w:t>
      </w:r>
    </w:p>
    <w:p w14:paraId="625FB546" w14:textId="77777777" w:rsidR="001172DA" w:rsidRDefault="001172DA" w:rsidP="001172DA">
      <w:pPr>
        <w:pStyle w:val="Akapitzlist"/>
        <w:spacing w:line="276" w:lineRule="auto"/>
        <w:ind w:left="360"/>
        <w:jc w:val="left"/>
        <w:outlineLvl w:val="0"/>
        <w:rPr>
          <w:rFonts w:asciiTheme="minorHAnsi" w:hAnsiTheme="minorHAnsi" w:cstheme="minorHAnsi"/>
        </w:rPr>
      </w:pPr>
      <w:r w:rsidRPr="00AD20BE">
        <w:rPr>
          <w:rFonts w:asciiTheme="minorHAnsi" w:hAnsiTheme="minorHAnsi" w:cstheme="minorHAnsi"/>
          <w:u w:val="single"/>
        </w:rPr>
        <w:t>W podziale na zadania</w:t>
      </w:r>
      <w:r>
        <w:rPr>
          <w:rFonts w:asciiTheme="minorHAnsi" w:hAnsiTheme="minorHAnsi" w:cstheme="minorHAnsi"/>
        </w:rPr>
        <w:t>:</w:t>
      </w:r>
    </w:p>
    <w:p w14:paraId="0CBA24C9" w14:textId="0CF71026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61364" w:rsidRPr="00961364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11079 p. 2 Franciszkańska 179b do st. 11297 p. 4 Marysińska 104 o łącznej długości L= 330 m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C21EB24" w14:textId="277D7576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61364" w:rsidRPr="00961364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20437 p. 4 Konspiracyjnego WP 1c do st. 20751 p. 3 Deotymy 12a o łącznej długości L= 380 m</w:t>
      </w:r>
      <w:r w:rsidR="00BA0979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C6CEECF" w14:textId="6C00C47E" w:rsidR="001172DA" w:rsidRPr="00885A16" w:rsidRDefault="001172DA" w:rsidP="00961364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961364" w:rsidRPr="00961364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20250 p. 1 Króla 47 do st. 72-A3166 p. 8 Wileńska 37 o łącznej długości L= 1300 m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.</w:t>
      </w:r>
    </w:p>
    <w:p w14:paraId="442A2E22" w14:textId="77777777" w:rsidR="00885A16" w:rsidRPr="00885A16" w:rsidRDefault="00885A16" w:rsidP="00885A16">
      <w:pPr>
        <w:ind w:left="0" w:firstLine="0"/>
      </w:pP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02CB5B16" w14:textId="393EE29F" w:rsidR="00924D50" w:rsidRPr="00403955" w:rsidRDefault="00924D50" w:rsidP="00D36754">
      <w:pPr>
        <w:pStyle w:val="Akapitzlist"/>
        <w:numPr>
          <w:ilvl w:val="3"/>
          <w:numId w:val="37"/>
        </w:numPr>
        <w:ind w:left="993" w:hanging="358"/>
        <w:rPr>
          <w:rFonts w:ascii="Verdana" w:hAnsi="Verdana" w:cs="Calibri"/>
          <w:sz w:val="18"/>
          <w:szCs w:val="18"/>
        </w:rPr>
      </w:pPr>
      <w:r w:rsidRPr="00403955">
        <w:rPr>
          <w:rFonts w:ascii="Verdana" w:hAnsi="Verdana" w:cs="Calibri"/>
          <w:sz w:val="18"/>
          <w:szCs w:val="18"/>
        </w:rPr>
        <w:t>Opracowani</w:t>
      </w:r>
      <w:r w:rsidR="00A03FE3"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</w:t>
      </w:r>
      <w:r w:rsidR="0032445B">
        <w:rPr>
          <w:rFonts w:ascii="Verdana" w:hAnsi="Verdana" w:cs="Calibri"/>
          <w:sz w:val="18"/>
          <w:szCs w:val="18"/>
        </w:rPr>
        <w:t xml:space="preserve">uproszczonej </w:t>
      </w:r>
      <w:r w:rsidRPr="00403955">
        <w:rPr>
          <w:rFonts w:ascii="Verdana" w:hAnsi="Verdana" w:cs="Calibri"/>
          <w:sz w:val="18"/>
          <w:szCs w:val="18"/>
        </w:rPr>
        <w:t>dokumentacji technicznej</w:t>
      </w:r>
      <w:r w:rsidR="00D57FD9">
        <w:rPr>
          <w:rFonts w:ascii="Verdana" w:hAnsi="Verdana" w:cs="Calibri"/>
          <w:sz w:val="18"/>
          <w:szCs w:val="18"/>
        </w:rPr>
        <w:t xml:space="preserve"> (zestawienie instalowanych i demontowanych materiałów, schemat jednokreskowy, szkic lokalizacyjny)</w:t>
      </w:r>
      <w:r w:rsidRPr="00403955">
        <w:rPr>
          <w:rFonts w:ascii="Verdana" w:hAnsi="Verdana" w:cs="Calibri"/>
          <w:sz w:val="18"/>
          <w:szCs w:val="18"/>
        </w:rPr>
        <w:t xml:space="preserve"> na</w:t>
      </w:r>
      <w:r>
        <w:rPr>
          <w:rFonts w:ascii="Verdana" w:hAnsi="Verdana" w:cs="Calibri"/>
          <w:sz w:val="18"/>
          <w:szCs w:val="18"/>
        </w:rPr>
        <w:t xml:space="preserve"> wymianę</w:t>
      </w:r>
      <w:r w:rsidR="0032445B">
        <w:rPr>
          <w:rFonts w:ascii="Verdana" w:hAnsi="Verdana" w:cs="Calibri"/>
          <w:sz w:val="18"/>
          <w:szCs w:val="18"/>
        </w:rPr>
        <w:t>, po istniejącej trasie, trwale uszkodzonej</w:t>
      </w:r>
      <w:r>
        <w:rPr>
          <w:rFonts w:ascii="Verdana" w:hAnsi="Verdana" w:cs="Calibri"/>
          <w:sz w:val="18"/>
          <w:szCs w:val="18"/>
        </w:rPr>
        <w:t xml:space="preserve"> linii kablowej SN</w:t>
      </w:r>
      <w:r w:rsidR="00C07269">
        <w:rPr>
          <w:rFonts w:ascii="Verdana" w:hAnsi="Verdana" w:cs="Calibri"/>
          <w:sz w:val="18"/>
          <w:szCs w:val="18"/>
        </w:rPr>
        <w:t xml:space="preserve"> </w:t>
      </w:r>
      <w:r w:rsidRPr="00403955">
        <w:rPr>
          <w:rFonts w:ascii="Verdana" w:hAnsi="Verdana" w:cs="Calibri"/>
          <w:sz w:val="18"/>
          <w:szCs w:val="18"/>
        </w:rPr>
        <w:t>i uzgodnieni</w:t>
      </w:r>
      <w:r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jej w </w:t>
      </w:r>
      <w:r w:rsidR="0032445B">
        <w:rPr>
          <w:rFonts w:ascii="Verdana" w:hAnsi="Verdana" w:cs="Calibri"/>
          <w:sz w:val="18"/>
          <w:szCs w:val="18"/>
        </w:rPr>
        <w:t>Rejonie Energetyczny Łódź</w:t>
      </w:r>
      <w:r w:rsidR="00A03FE3">
        <w:rPr>
          <w:rFonts w:ascii="Verdana" w:hAnsi="Verdana" w:cs="Calibri"/>
          <w:sz w:val="18"/>
          <w:szCs w:val="18"/>
        </w:rPr>
        <w:t>.</w:t>
      </w:r>
    </w:p>
    <w:p w14:paraId="1E263762" w14:textId="291D364D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ch określonych w rozdziale 3.2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3B276DD0" w14:textId="306869B3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U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2E10B9D" w14:textId="473DCA3F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ełnienie nadzoru autorskiego w trakcie trwania budowy i odbioru robót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E877CA5" w14:textId="0F77CA11" w:rsidR="00CB50AD" w:rsidRPr="00D55F80" w:rsidRDefault="00CB50AD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kablowej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S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.</w:t>
      </w:r>
      <w:r w:rsidR="00C07269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710F9" w:rsidRPr="002710F9">
        <w:rPr>
          <w:rFonts w:ascii="Verdana" w:hAnsi="Verdana" w:cs="Calibri"/>
          <w:color w:val="000000" w:themeColor="text1"/>
          <w:sz w:val="18"/>
          <w:szCs w:val="18"/>
        </w:rPr>
        <w:t>W przypadku wystąpienia przeszkód uniemożliwiających wykonanie demontażu urządzeń, Wykonawca zobowiązany jest do niezwłocznego złożenia Zamawiającemu pisemnego oświadczenia Kierownika Robót, zawierającego szczegółowe uzasadnienie przyczyn braku możliwości realizacji demontażu</w:t>
      </w:r>
      <w:r w:rsidR="003D1887">
        <w:rPr>
          <w:rFonts w:ascii="Verdana" w:hAnsi="Verdana" w:cs="Calibri"/>
          <w:color w:val="000000" w:themeColor="text1"/>
          <w:sz w:val="18"/>
          <w:szCs w:val="18"/>
        </w:rPr>
        <w:t xml:space="preserve"> wraz z informacją o trwałym unieczynnieniu pozostawionych w gruncie odcinków linii kablowych.</w:t>
      </w:r>
    </w:p>
    <w:p w14:paraId="41F374A0" w14:textId="1181EED8" w:rsidR="00D36754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Budowa i podłączenie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nowej linii kablowej SN. Typ i przekrój zgodnie z załącznikiem graficznym 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nr 1.4 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>do zadania.</w:t>
      </w:r>
      <w:r w:rsidR="00D36754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Niezależnie od powyższego, w</w:t>
      </w:r>
      <w:r w:rsidR="008F005D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przypadku wyprowadzenia </w:t>
      </w:r>
      <w:r w:rsidR="008F005D" w:rsidRPr="00A03FE3">
        <w:rPr>
          <w:rFonts w:ascii="Verdana" w:hAnsi="Verdana" w:cs="Calibri"/>
          <w:color w:val="000000" w:themeColor="text1"/>
          <w:sz w:val="18"/>
          <w:szCs w:val="18"/>
        </w:rPr>
        <w:lastRenderedPageBreak/>
        <w:t>linii kablowej ze stacji WN/SN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, odcinek tej linii należy</w:t>
      </w:r>
      <w:r>
        <w:rPr>
          <w:rFonts w:ascii="Verdana" w:hAnsi="Verdana" w:cs="Calibri"/>
          <w:color w:val="000000" w:themeColor="text1"/>
          <w:sz w:val="18"/>
          <w:szCs w:val="18"/>
        </w:rPr>
        <w:t>,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na terenie ww. stacji, 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wykonać kablem </w:t>
      </w:r>
      <w:r>
        <w:rPr>
          <w:rFonts w:ascii="Verdana" w:hAnsi="Verdana" w:cs="Calibri"/>
          <w:color w:val="000000" w:themeColor="text1"/>
          <w:sz w:val="18"/>
          <w:szCs w:val="18"/>
        </w:rPr>
        <w:t>uniepalnionym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>
        <w:rPr>
          <w:rFonts w:ascii="Verdana" w:hAnsi="Verdana" w:cs="Calibri"/>
          <w:color w:val="000000" w:themeColor="text1"/>
          <w:sz w:val="18"/>
          <w:szCs w:val="18"/>
        </w:rPr>
        <w:t>(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XnRUHAKXS</w:t>
      </w:r>
      <w:r>
        <w:rPr>
          <w:rFonts w:ascii="Verdana" w:hAnsi="Verdana" w:cs="Calibri"/>
          <w:color w:val="000000" w:themeColor="text1"/>
          <w:sz w:val="18"/>
          <w:szCs w:val="18"/>
        </w:rPr>
        <w:t>1).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Połączenia kabli elektroenergetycznych należy wykonywać poza pomieszczeniami kablowni, np. w miejscu podejścia kabla do stacji elektroenergetycznej.</w:t>
      </w:r>
    </w:p>
    <w:p w14:paraId="06BD77E8" w14:textId="2045C49D" w:rsidR="00A03FE3" w:rsidRPr="00A03FE3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Przeprowadzenie prób i badań pomontażowych.</w:t>
      </w:r>
    </w:p>
    <w:p w14:paraId="04BC8908" w14:textId="6561B0D5" w:rsidR="00D36754" w:rsidRPr="00A03FE3" w:rsidRDefault="00D36754" w:rsidP="00075DCB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A03FE3">
        <w:rPr>
          <w:rFonts w:ascii="Verdana" w:hAnsi="Verdana" w:cs="Calibri"/>
          <w:sz w:val="18"/>
          <w:szCs w:val="18"/>
        </w:rPr>
        <w:t>Budowa i oznakowanie zabudowanych urządzeń wg wytycznych WBSE.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6CFD49F3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1.5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) z zastrzeżeniem pkt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2. </w:t>
      </w:r>
    </w:p>
    <w:p w14:paraId="0D55D449" w14:textId="167F9569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</w:t>
      </w:r>
      <w:r w:rsidR="0020681B">
        <w:rPr>
          <w:rFonts w:ascii="Verdana" w:hAnsi="Verdana" w:cstheme="minorHAnsi"/>
          <w:color w:val="000000" w:themeColor="text1"/>
          <w:sz w:val="18"/>
          <w:szCs w:val="18"/>
        </w:rPr>
        <w:t>.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0C12F073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b) z uwagi na zakres prac nie ulegnie zmianie dotychczasowy sposób korzystania z</w:t>
      </w:r>
      <w:r w:rsidR="005E19DC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rzowych lub budynkowych, wymiana przewodów, </w:t>
      </w:r>
      <w:r w:rsidR="00DE6B6A">
        <w:rPr>
          <w:rFonts w:ascii="Verdana" w:hAnsi="Verdana" w:cstheme="minorHAnsi"/>
          <w:color w:val="000000" w:themeColor="text1"/>
          <w:sz w:val="18"/>
          <w:szCs w:val="18"/>
        </w:rPr>
        <w:t xml:space="preserve">linii kablowych 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słupów w istniejących lokalizacjach), w takim wypadku Wykonawca jest zobowiązany uzgodnić prace z właścicielem nieruchomości (użytkownikiem wieczystym). Wyrażenie zgody na przeprowadzenie prac wymaga zachowania formy pisemnej.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2920E1E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57FD9" w:rsidRPr="00961364">
        <w:rPr>
          <w:rFonts w:ascii="Verdana" w:hAnsi="Verdana"/>
          <w:b/>
          <w:bCs/>
          <w:sz w:val="18"/>
          <w:szCs w:val="18"/>
          <w:lang w:val="x-none" w:eastAsia="x-none"/>
        </w:rPr>
        <w:t>8</w:t>
      </w:r>
      <w:r w:rsidR="001172DA" w:rsidRPr="00961364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961364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961364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961364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961364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961364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D57FD9" w:rsidRPr="00961364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961364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961364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961364">
        <w:rPr>
          <w:rFonts w:ascii="Verdana" w:hAnsi="Verdana"/>
          <w:bCs/>
          <w:sz w:val="18"/>
          <w:szCs w:val="18"/>
          <w:lang w:eastAsia="x-none"/>
        </w:rPr>
        <w:t xml:space="preserve">dla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. Wymaga się akceptacji harmonogramu prac przez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E2154B7" w14:textId="77777777" w:rsidR="0020681B" w:rsidRDefault="0020681B" w:rsidP="0020681B">
      <w:pPr>
        <w:pStyle w:val="Styl2"/>
        <w:numPr>
          <w:ilvl w:val="0"/>
          <w:numId w:val="10"/>
        </w:numPr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SN objętych dokumentacją techniczną w sposób maksymalnie ograniczający przerwy w dostawie energii elektrycznej dla odbiorców. </w:t>
      </w:r>
    </w:p>
    <w:p w14:paraId="7FBBA5C0" w14:textId="77777777" w:rsidR="0020681B" w:rsidRDefault="0020681B" w:rsidP="0020681B">
      <w:pPr>
        <w:pStyle w:val="Styl2"/>
        <w:numPr>
          <w:ilvl w:val="0"/>
          <w:numId w:val="10"/>
        </w:numPr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Zamawiający </w:t>
      </w:r>
      <w:r>
        <w:rPr>
          <w:rFonts w:ascii="Verdana" w:hAnsi="Verdana"/>
          <w:sz w:val="18"/>
          <w:szCs w:val="18"/>
          <w:lang w:val="pl-PL"/>
        </w:rPr>
        <w:t>oczekuje, aby wykonanie prac realizować</w:t>
      </w:r>
      <w:r>
        <w:rPr>
          <w:rFonts w:ascii="Verdana" w:hAnsi="Verdana"/>
          <w:sz w:val="18"/>
          <w:szCs w:val="18"/>
        </w:rPr>
        <w:t xml:space="preserve"> z wykorzystaniem systemu samod</w:t>
      </w:r>
      <w:r>
        <w:rPr>
          <w:rFonts w:ascii="Verdana" w:hAnsi="Verdana"/>
          <w:sz w:val="18"/>
          <w:szCs w:val="18"/>
          <w:lang w:val="pl-PL"/>
        </w:rPr>
        <w:t>o</w:t>
      </w:r>
      <w:r>
        <w:rPr>
          <w:rFonts w:ascii="Verdana" w:hAnsi="Verdana"/>
          <w:sz w:val="18"/>
          <w:szCs w:val="18"/>
        </w:rPr>
        <w:t xml:space="preserve">puszczeń. Organizacja, zakres i zasady określone </w:t>
      </w:r>
      <w:r>
        <w:rPr>
          <w:rFonts w:ascii="Verdana" w:hAnsi="Verdana"/>
          <w:sz w:val="18"/>
          <w:szCs w:val="18"/>
          <w:lang w:val="pl-PL"/>
        </w:rPr>
        <w:t>zostały</w:t>
      </w:r>
      <w:r>
        <w:rPr>
          <w:rFonts w:ascii="Verdana" w:hAnsi="Verdana"/>
          <w:sz w:val="18"/>
          <w:szCs w:val="18"/>
        </w:rPr>
        <w:t xml:space="preserve"> w „Instrukcj</w:t>
      </w:r>
      <w:r>
        <w:rPr>
          <w:rFonts w:ascii="Verdana" w:hAnsi="Verdana"/>
          <w:sz w:val="18"/>
          <w:szCs w:val="18"/>
          <w:lang w:val="pl-PL"/>
        </w:rPr>
        <w:t>i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pl-PL"/>
        </w:rPr>
        <w:t xml:space="preserve">prowadzenia prac przez firmy zewnętrzne w systemie samodopuszczeń w sieci PGE Dystrybucja S.A. Oddział </w:t>
      </w:r>
      <w:r>
        <w:rPr>
          <w:rFonts w:ascii="Verdana" w:hAnsi="Verdana"/>
          <w:sz w:val="18"/>
          <w:szCs w:val="18"/>
        </w:rPr>
        <w:t>Łódź”</w:t>
      </w:r>
      <w:r>
        <w:rPr>
          <w:rFonts w:ascii="Verdana" w:hAnsi="Verdana"/>
          <w:sz w:val="18"/>
          <w:szCs w:val="18"/>
          <w:lang w:val="pl-PL"/>
        </w:rPr>
        <w:t xml:space="preserve">. </w:t>
      </w:r>
      <w:r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>
        <w:rPr>
          <w:rFonts w:ascii="Verdana" w:hAnsi="Verdana"/>
          <w:sz w:val="18"/>
          <w:szCs w:val="18"/>
          <w:lang w:val="pl-PL"/>
        </w:rPr>
        <w:t xml:space="preserve"> 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176C1602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40C5B712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linii kablowych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59DFC0E4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9E287C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Załączniki graficzne z lokalizacją linii kablowych przeznaczonych do wymiany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E69A8" w14:textId="77777777" w:rsidR="007C01B2" w:rsidRDefault="007C01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8079" w14:textId="77777777" w:rsidR="007C01B2" w:rsidRDefault="007C0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4EACF" w14:textId="3F68611A" w:rsidR="007C01B2" w:rsidRDefault="007C01B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261E6DB" wp14:editId="2847A00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39095585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99709" w14:textId="3CC409C3" w:rsidR="007C01B2" w:rsidRPr="007C01B2" w:rsidRDefault="007C01B2" w:rsidP="007C01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7C01B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61E6D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C199709" w14:textId="3CC409C3" w:rsidR="007C01B2" w:rsidRPr="007C01B2" w:rsidRDefault="007C01B2" w:rsidP="007C01B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7C01B2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57EF33C2" w:rsidR="00D55F80" w:rsidRPr="006E100D" w:rsidRDefault="007C01B2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0EA184C7" wp14:editId="16C70651">
                    <wp:simplePos x="876300" y="25717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010535" cy="421640"/>
                    <wp:effectExtent l="0" t="0" r="0" b="16510"/>
                    <wp:wrapNone/>
                    <wp:docPr id="1783500843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9A3C36E" w14:textId="08065416" w:rsidR="007C01B2" w:rsidRPr="007C01B2" w:rsidRDefault="007C01B2" w:rsidP="007C01B2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EA184C7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185.85pt;margin-top:0;width:237.05pt;height:33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" filled="f" stroked="f">
                    <v:fill o:detectmouseclick="t"/>
                    <v:textbox style="mso-fit-shape-to-text:t" inset="0,15pt,20pt,0">
                      <w:txbxContent>
                        <w:p w14:paraId="19A3C36E" w14:textId="08065416" w:rsidR="007C01B2" w:rsidRPr="007C01B2" w:rsidRDefault="007C01B2" w:rsidP="007C01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9B50B93" w14:textId="77777777" w:rsidR="007C01B2" w:rsidRPr="007C01B2" w:rsidRDefault="007C01B2" w:rsidP="007C01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0FA59544" w14:textId="4189F333" w:rsidR="00D55F80" w:rsidRPr="006B2C28" w:rsidRDefault="007C01B2" w:rsidP="007C01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C01B2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41142763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4174FDF7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8BF6" w14:textId="1CB54550" w:rsidR="007C01B2" w:rsidRDefault="007C01B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130BF10" wp14:editId="3F13D67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88220203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1BDE9" w14:textId="333F5C8D" w:rsidR="007C01B2" w:rsidRPr="007C01B2" w:rsidRDefault="007C01B2" w:rsidP="007C01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7C01B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30BF1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14E1BDE9" w14:textId="333F5C8D" w:rsidR="007C01B2" w:rsidRPr="007C01B2" w:rsidRDefault="007C01B2" w:rsidP="007C01B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7C01B2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A1E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5FCB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4B3C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81B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0F9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6B2"/>
    <w:rsid w:val="002C391E"/>
    <w:rsid w:val="002C4644"/>
    <w:rsid w:val="002C49C8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285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445B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1A40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887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55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0C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059D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9DC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E5E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1B2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205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0EF0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451"/>
    <w:rsid w:val="00882603"/>
    <w:rsid w:val="00882CE5"/>
    <w:rsid w:val="00884A7D"/>
    <w:rsid w:val="00884B23"/>
    <w:rsid w:val="0088546B"/>
    <w:rsid w:val="00885649"/>
    <w:rsid w:val="00885A16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05D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D50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364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87C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3FE3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0979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4A65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7269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8E5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168E"/>
    <w:rsid w:val="00D2410A"/>
    <w:rsid w:val="00D24C44"/>
    <w:rsid w:val="00D25B33"/>
    <w:rsid w:val="00D302B4"/>
    <w:rsid w:val="00D3318E"/>
    <w:rsid w:val="00D34749"/>
    <w:rsid w:val="00D362D1"/>
    <w:rsid w:val="00D36754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57FD9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6B6A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1994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648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E29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63BE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A2A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5.docx</dmsv2BaseFileName>
    <dmsv2BaseDisplayName xmlns="http://schemas.microsoft.com/sharepoint/v3">Załącznik nr 1.3 do SWZ - część 5</dmsv2BaseDisplayName>
    <dmsv2SWPP2ObjectNumber xmlns="http://schemas.microsoft.com/sharepoint/v3">POST/DYS/OLD/GZ/01502/2026                        </dmsv2SWPP2ObjectNumber>
    <dmsv2SWPP2SumMD5 xmlns="http://schemas.microsoft.com/sharepoint/v3">c443f0602c03c2d94fe6fdaa1da36c4d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25000915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FJ3FSM7XJ42E-1649073643-22835</_dlc_DocId>
    <_dlc_DocIdUrl xmlns="a19cb1c7-c5c7-46d4-85ae-d83685407bba">
      <Url>https://swpp2.dms.gkpge.pl/sites/43/_layouts/15/DocIdRedir.aspx?ID=FJ3FSM7XJ42E-1649073643-22835</Url>
      <Description>FJ3FSM7XJ42E-1649073643-22835</Description>
    </_dlc_DocIdUrl>
  </documentManagement>
</p:properties>
</file>

<file path=customXml/itemProps1.xml><?xml version="1.0" encoding="utf-8"?>
<ds:datastoreItem xmlns:ds="http://schemas.openxmlformats.org/officeDocument/2006/customXml" ds:itemID="{01CF8A1A-41F0-412A-A5BC-9DA7D8F964F7}"/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4</Pages>
  <Words>1362</Words>
  <Characters>9581</Characters>
  <Application>Microsoft Office Word</Application>
  <DocSecurity>0</DocSecurity>
  <Lines>79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24</cp:revision>
  <cp:lastPrinted>2011-10-20T15:55:00Z</cp:lastPrinted>
  <dcterms:created xsi:type="dcterms:W3CDTF">2025-10-28T08:54:00Z</dcterms:created>
  <dcterms:modified xsi:type="dcterms:W3CDTF">2026-04-21T13:29:00Z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c3775e70-d82b-4162-8cd5-839c97533bc7</vt:lpwstr>
  </property>
  <property fmtid="{D5CDD505-2E9C-101B-9397-08002B2CF9AE}" pid="4" name="ClassificationContentMarkingHeaderShapeIds">
    <vt:lpwstr>b38032b,2548d21,6a4e102b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2026-04-21T13:29:09Z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4177b5b4-56dd-4487-9a0c-cf0e405e96a8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